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0E5C0D" w:rsidRPr="006255FE" w14:paraId="5A20D563" w14:textId="77777777" w:rsidTr="00E9626C">
        <w:tc>
          <w:tcPr>
            <w:tcW w:w="2625" w:type="dxa"/>
            <w:vAlign w:val="center"/>
          </w:tcPr>
          <w:p w14:paraId="407B3554" w14:textId="21A85253" w:rsidR="000E5C0D" w:rsidRPr="006255FE" w:rsidRDefault="000E5C0D" w:rsidP="000E5C0D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F90A53">
              <w:rPr>
                <w:rFonts w:ascii="Arial" w:hAnsi="Arial" w:cs="Arial"/>
                <w:szCs w:val="20"/>
              </w:rPr>
              <w:t>Naročnik</w:t>
            </w:r>
          </w:p>
        </w:tc>
        <w:tc>
          <w:tcPr>
            <w:tcW w:w="7002" w:type="dxa"/>
            <w:vAlign w:val="center"/>
          </w:tcPr>
          <w:p w14:paraId="516AF20C" w14:textId="77777777" w:rsidR="000E5C0D" w:rsidRPr="00214455" w:rsidRDefault="000E5C0D" w:rsidP="000E5C0D">
            <w:pPr>
              <w:suppressAutoHyphens w:val="0"/>
              <w:spacing w:before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214455">
              <w:rPr>
                <w:rFonts w:ascii="Arial" w:hAnsi="Arial" w:cs="Arial"/>
                <w:b/>
                <w:szCs w:val="20"/>
              </w:rPr>
              <w:t>REPUBLIKA SLOVENIJA</w:t>
            </w:r>
          </w:p>
          <w:p w14:paraId="51B9A5F7" w14:textId="0ED4A389" w:rsidR="000E5C0D" w:rsidRPr="000E5C0D" w:rsidRDefault="000E5C0D" w:rsidP="000E5C0D">
            <w:pPr>
              <w:suppressAutoHyphens w:val="0"/>
              <w:spacing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214455">
              <w:rPr>
                <w:rFonts w:ascii="Arial" w:hAnsi="Arial" w:cs="Arial"/>
                <w:b/>
                <w:szCs w:val="20"/>
              </w:rPr>
              <w:t>Ministrstvo za zunanje in evropske zadeve</w:t>
            </w:r>
          </w:p>
        </w:tc>
      </w:tr>
      <w:tr w:rsidR="00222015" w:rsidRPr="006255FE" w14:paraId="50605878" w14:textId="77777777" w:rsidTr="006616D5">
        <w:tc>
          <w:tcPr>
            <w:tcW w:w="2625" w:type="dxa"/>
          </w:tcPr>
          <w:p w14:paraId="41A46562" w14:textId="77777777" w:rsidR="00222015" w:rsidRPr="006255FE" w:rsidRDefault="00222015" w:rsidP="006616D5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14:paraId="5AD249A6" w14:textId="0C2EE9F4" w:rsidR="00222015" w:rsidRPr="006255FE" w:rsidRDefault="00432A24" w:rsidP="006616D5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432A24">
              <w:rPr>
                <w:rFonts w:ascii="Arial" w:hAnsi="Arial" w:cs="Arial"/>
                <w:b/>
                <w:szCs w:val="20"/>
              </w:rPr>
              <w:t>Vzdrževanje različnih namenskih aplikacij, razvitih za platformo HCL Notes/Domino</w:t>
            </w:r>
          </w:p>
        </w:tc>
      </w:tr>
      <w:tr w:rsidR="00222015" w:rsidRPr="006255FE" w14:paraId="3BA443DC" w14:textId="77777777" w:rsidTr="006616D5">
        <w:tc>
          <w:tcPr>
            <w:tcW w:w="2625" w:type="dxa"/>
          </w:tcPr>
          <w:p w14:paraId="1B2ED467" w14:textId="77777777" w:rsidR="00222015" w:rsidRPr="00741CA1" w:rsidRDefault="00222015" w:rsidP="006616D5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14:paraId="6E9740F7" w14:textId="48F960E3" w:rsidR="00222015" w:rsidRPr="00741CA1" w:rsidRDefault="00222015" w:rsidP="00181B96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</w:t>
            </w:r>
            <w:r w:rsidR="00432A24">
              <w:rPr>
                <w:rFonts w:ascii="Arial" w:hAnsi="Arial" w:cs="Arial"/>
                <w:b/>
                <w:szCs w:val="20"/>
              </w:rPr>
              <w:t>03</w:t>
            </w:r>
            <w:r>
              <w:rPr>
                <w:rFonts w:ascii="Arial" w:hAnsi="Arial" w:cs="Arial"/>
                <w:b/>
                <w:szCs w:val="20"/>
              </w:rPr>
              <w:t>/2</w:t>
            </w:r>
            <w:r w:rsidR="00432A24">
              <w:rPr>
                <w:rFonts w:ascii="Arial" w:hAnsi="Arial" w:cs="Arial"/>
                <w:b/>
                <w:szCs w:val="20"/>
              </w:rPr>
              <w:t>6</w:t>
            </w:r>
            <w:r w:rsidRPr="00741CA1">
              <w:rPr>
                <w:rFonts w:ascii="Arial" w:hAnsi="Arial" w:cs="Arial"/>
                <w:b/>
                <w:szCs w:val="20"/>
              </w:rPr>
              <w:t xml:space="preserve"> JN MZEZ</w:t>
            </w:r>
          </w:p>
        </w:tc>
      </w:tr>
    </w:tbl>
    <w:p w14:paraId="256E8E16" w14:textId="77777777" w:rsidR="00222015" w:rsidRDefault="00222015" w:rsidP="00035AAB">
      <w:pPr>
        <w:jc w:val="center"/>
        <w:rPr>
          <w:rFonts w:ascii="Arial" w:hAnsi="Arial" w:cs="Arial"/>
          <w:b/>
          <w:sz w:val="24"/>
        </w:rPr>
      </w:pPr>
    </w:p>
    <w:p w14:paraId="17CED732" w14:textId="77777777" w:rsidR="00190191" w:rsidRDefault="00190191" w:rsidP="00035AAB">
      <w:pPr>
        <w:jc w:val="center"/>
        <w:rPr>
          <w:rFonts w:ascii="Arial" w:hAnsi="Arial" w:cs="Arial"/>
          <w:b/>
          <w:sz w:val="24"/>
        </w:rPr>
      </w:pPr>
    </w:p>
    <w:p w14:paraId="5615AA69" w14:textId="36BC04B2" w:rsidR="00035AAB" w:rsidRPr="00641A6A" w:rsidRDefault="00035AAB" w:rsidP="00035AAB">
      <w:pPr>
        <w:jc w:val="center"/>
        <w:rPr>
          <w:rFonts w:ascii="Arial" w:hAnsi="Arial" w:cs="Arial"/>
          <w:b/>
          <w:sz w:val="24"/>
        </w:rPr>
      </w:pPr>
      <w:r w:rsidRPr="00641A6A">
        <w:rPr>
          <w:rFonts w:ascii="Arial" w:hAnsi="Arial" w:cs="Arial"/>
          <w:b/>
          <w:sz w:val="24"/>
        </w:rPr>
        <w:t>IZJAVA O NEPOVEZANOSTI S FUNKCIONARJEM ALI DRUŽINSKIM ČLANOM FUNKCIONARJA MINISTRSTVA ZA ZUNANJE</w:t>
      </w:r>
      <w:r w:rsidR="003B48EA">
        <w:rPr>
          <w:rFonts w:ascii="Arial" w:hAnsi="Arial" w:cs="Arial"/>
          <w:b/>
          <w:sz w:val="24"/>
        </w:rPr>
        <w:t xml:space="preserve"> IN EVROPSKE</w:t>
      </w:r>
      <w:r w:rsidRPr="00641A6A">
        <w:rPr>
          <w:rFonts w:ascii="Arial" w:hAnsi="Arial" w:cs="Arial"/>
          <w:b/>
          <w:sz w:val="24"/>
        </w:rPr>
        <w:t xml:space="preserve"> ZADEVE</w:t>
      </w:r>
    </w:p>
    <w:p w14:paraId="1003FC39" w14:textId="77777777" w:rsidR="00F26BA9" w:rsidRPr="00641A6A" w:rsidRDefault="00F26BA9">
      <w:pPr>
        <w:jc w:val="center"/>
        <w:rPr>
          <w:rFonts w:ascii="Arial" w:hAnsi="Arial" w:cs="Arial"/>
          <w:szCs w:val="20"/>
        </w:rPr>
      </w:pPr>
    </w:p>
    <w:p w14:paraId="5A7883FE" w14:textId="77777777" w:rsidR="002E4846" w:rsidRPr="00641A6A" w:rsidRDefault="002E4846">
      <w:pPr>
        <w:rPr>
          <w:rFonts w:ascii="Arial" w:hAnsi="Arial" w:cs="Arial"/>
          <w:szCs w:val="20"/>
        </w:rPr>
      </w:pPr>
    </w:p>
    <w:p w14:paraId="333B652D" w14:textId="53ADCD1C" w:rsidR="001A6325" w:rsidRDefault="001A6325" w:rsidP="00866ADF">
      <w:pPr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951C9E" w:rsidRPr="00486DB1" w14:paraId="349A4AC5" w14:textId="77777777" w:rsidTr="00951C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4D60" w14:textId="1CA90886" w:rsidR="00951C9E" w:rsidRPr="00894026" w:rsidRDefault="00190191" w:rsidP="00951C9E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Gospodarski subjekt</w:t>
            </w:r>
          </w:p>
        </w:tc>
      </w:tr>
      <w:tr w:rsidR="00951C9E" w:rsidRPr="00486DB1" w14:paraId="4FC04927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33AD0" w14:textId="627988CD" w:rsidR="00951C9E" w:rsidRPr="006A72B0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A72B0">
              <w:rPr>
                <w:rFonts w:ascii="Arial" w:hAnsi="Arial" w:cs="Arial"/>
                <w:b/>
                <w:bCs/>
                <w:szCs w:val="20"/>
              </w:rPr>
              <w:t>Polno ime oz. naziv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0FD6" w14:textId="0F748F6F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51C9E" w:rsidRPr="00486DB1" w14:paraId="4FDEDDCF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30CA" w14:textId="55D84CE2" w:rsidR="00951C9E" w:rsidRPr="006A72B0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A72B0"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E284" w14:textId="4A61136D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555BF49" w14:textId="4F5F1F7F" w:rsidR="001A6325" w:rsidRDefault="001A6325" w:rsidP="00866ADF">
      <w:pPr>
        <w:jc w:val="both"/>
        <w:rPr>
          <w:rFonts w:ascii="Arial" w:hAnsi="Arial" w:cs="Arial"/>
          <w:szCs w:val="20"/>
        </w:rPr>
      </w:pPr>
    </w:p>
    <w:p w14:paraId="151C7282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Izjavljam, da:</w:t>
      </w:r>
    </w:p>
    <w:p w14:paraId="7F61A8E2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6098E720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funkcionarjem Ministrstva za zunanje </w:t>
      </w:r>
      <w:r>
        <w:rPr>
          <w:rFonts w:ascii="Arial" w:hAnsi="Arial" w:cs="Arial"/>
          <w:szCs w:val="20"/>
        </w:rPr>
        <w:t xml:space="preserve">in evropske </w:t>
      </w:r>
      <w:r w:rsidRPr="00641A6A">
        <w:rPr>
          <w:rFonts w:ascii="Arial" w:hAnsi="Arial" w:cs="Arial"/>
          <w:szCs w:val="20"/>
        </w:rPr>
        <w:t>zadeve (ministrom ali državnim sekretarjem) ali, po mojem vedenju, z njegovim družinskim članom (zakonec, otroci, posvojenci, starši, posvojitelji, bratje, sestre, osebe, ki z njim živijo v skupnem gospodinjstvu ali zunajzakonski skupnosti) tako, da bi bil kateri od njih:</w:t>
      </w:r>
    </w:p>
    <w:p w14:paraId="64E7AEBC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udeležen kot poslovodja, član poslovodstva ali zakoniti zastopnik </w:t>
      </w:r>
    </w:p>
    <w:p w14:paraId="272742A8" w14:textId="77777777" w:rsidR="00B1411C" w:rsidRPr="00641A6A" w:rsidRDefault="00B1411C" w:rsidP="00B1411C">
      <w:p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niti</w:t>
      </w:r>
    </w:p>
    <w:p w14:paraId="2834F123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121397D8" w14:textId="77777777" w:rsidR="00B1411C" w:rsidRPr="00641A6A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14B501ED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</w:t>
      </w:r>
      <w:r>
        <w:rPr>
          <w:rFonts w:ascii="Arial" w:hAnsi="Arial" w:cs="Arial"/>
          <w:szCs w:val="20"/>
        </w:rPr>
        <w:t xml:space="preserve">ionarjem Ministrstva za zunanje in evropske </w:t>
      </w:r>
      <w:r w:rsidRPr="00641A6A">
        <w:rPr>
          <w:rFonts w:ascii="Arial" w:hAnsi="Arial" w:cs="Arial"/>
          <w:szCs w:val="20"/>
        </w:rPr>
        <w:t xml:space="preserve">zadeve, ki mu je funkcija prenehala pred manj kot enim letom, tako, da bi bil bivši funkcionar: </w:t>
      </w:r>
    </w:p>
    <w:p w14:paraId="7F17AD5F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4A631244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</w:p>
    <w:p w14:paraId="55C0A52D" w14:textId="57E7059D" w:rsidR="00B1411C" w:rsidRPr="00062C81" w:rsidRDefault="00B1411C" w:rsidP="006A72B0">
      <w:pPr>
        <w:numPr>
          <w:ilvl w:val="0"/>
          <w:numId w:val="10"/>
        </w:numPr>
        <w:jc w:val="both"/>
        <w:rPr>
          <w:rFonts w:ascii="Arial" w:hAnsi="Arial" w:cs="Arial"/>
          <w:szCs w:val="20"/>
        </w:rPr>
      </w:pPr>
      <w:r w:rsidRPr="00F366CE">
        <w:rPr>
          <w:rFonts w:ascii="Arial" w:hAnsi="Arial" w:cs="Arial"/>
          <w:szCs w:val="20"/>
        </w:rPr>
        <w:t>nis</w:t>
      </w:r>
      <w:r>
        <w:rPr>
          <w:rFonts w:ascii="Arial" w:hAnsi="Arial" w:cs="Arial"/>
          <w:szCs w:val="20"/>
        </w:rPr>
        <w:t>em uvrščen</w:t>
      </w:r>
      <w:r w:rsidRPr="00F366CE">
        <w:rPr>
          <w:rFonts w:ascii="Arial" w:hAnsi="Arial" w:cs="Arial"/>
          <w:szCs w:val="20"/>
        </w:rPr>
        <w:t xml:space="preserve"> v evidenco poslovnih subjektov, katerim je prepovedano poslovanje z naročnikom na podlagi 35. člena Zakona o integriteti in preprečevanju korupcije (</w:t>
      </w:r>
      <w:r w:rsidRPr="00323CCA">
        <w:rPr>
          <w:rFonts w:ascii="Arial" w:hAnsi="Arial" w:cs="Arial"/>
          <w:szCs w:val="20"/>
        </w:rPr>
        <w:t xml:space="preserve">Uradni list RS, št. 69/11 – uradno </w:t>
      </w:r>
      <w:r w:rsidRPr="00062C81">
        <w:rPr>
          <w:rFonts w:ascii="Arial" w:hAnsi="Arial" w:cs="Arial"/>
          <w:szCs w:val="20"/>
        </w:rPr>
        <w:t xml:space="preserve">prečiščeno besedilo, </w:t>
      </w:r>
      <w:r w:rsidR="006A72B0" w:rsidRPr="006A72B0">
        <w:rPr>
          <w:rFonts w:ascii="Arial" w:hAnsi="Arial" w:cs="Arial"/>
          <w:szCs w:val="20"/>
        </w:rPr>
        <w:t>s spremembami in dopolnitvami,</w:t>
      </w:r>
      <w:r>
        <w:rPr>
          <w:rFonts w:ascii="Arial" w:hAnsi="Arial" w:cs="Arial"/>
          <w:szCs w:val="20"/>
        </w:rPr>
        <w:t xml:space="preserve"> v nadaljnjem besedilu: </w:t>
      </w:r>
      <w:proofErr w:type="spellStart"/>
      <w:r>
        <w:rPr>
          <w:rFonts w:ascii="Arial" w:hAnsi="Arial" w:cs="Arial"/>
          <w:szCs w:val="20"/>
        </w:rPr>
        <w:t>ZIntPK</w:t>
      </w:r>
      <w:proofErr w:type="spellEnd"/>
      <w:r>
        <w:rPr>
          <w:rFonts w:ascii="Arial" w:hAnsi="Arial" w:cs="Arial"/>
          <w:szCs w:val="20"/>
        </w:rPr>
        <w:t>).</w:t>
      </w:r>
    </w:p>
    <w:p w14:paraId="5A8D8D75" w14:textId="77777777" w:rsidR="00B1411C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0378A0BE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45BB4754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To izjavo podajam na podlagi petega odstavka 35. člena </w:t>
      </w:r>
      <w:proofErr w:type="spellStart"/>
      <w:r w:rsidRPr="00513C25">
        <w:rPr>
          <w:rFonts w:ascii="Arial" w:hAnsi="Arial" w:cs="Arial"/>
          <w:szCs w:val="20"/>
        </w:rPr>
        <w:t>ZIntPK</w:t>
      </w:r>
      <w:proofErr w:type="spellEnd"/>
      <w:r w:rsidRPr="00641A6A">
        <w:rPr>
          <w:rFonts w:ascii="Arial" w:hAnsi="Arial" w:cs="Arial"/>
          <w:szCs w:val="20"/>
        </w:rPr>
        <w:t xml:space="preserve"> v postopku podeljevanja koncesije, sklepanja javno zasebnega partnerstva, postopku javnega naročanja ali pred sklenitvijo pogodbe, če postopek javnega naročanja ni bil izveden.</w:t>
      </w:r>
      <w:r>
        <w:rPr>
          <w:rFonts w:ascii="Arial" w:hAnsi="Arial" w:cs="Arial"/>
          <w:szCs w:val="20"/>
        </w:rPr>
        <w:t xml:space="preserve"> </w:t>
      </w:r>
    </w:p>
    <w:p w14:paraId="3CAC4519" w14:textId="77777777" w:rsidR="00B1411C" w:rsidRDefault="00B1411C" w:rsidP="00B1411C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</w:p>
    <w:p w14:paraId="37E392EB" w14:textId="77777777" w:rsidR="00B1411C" w:rsidRPr="00167859" w:rsidRDefault="00B1411C" w:rsidP="00B1411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90C88A4" w14:textId="77777777" w:rsidR="00010238" w:rsidRDefault="00010238" w:rsidP="00010238">
      <w:pPr>
        <w:spacing w:line="260" w:lineRule="exact"/>
        <w:ind w:left="2836" w:firstLine="720"/>
        <w:jc w:val="both"/>
        <w:rPr>
          <w:rFonts w:ascii="Arial" w:hAnsi="Arial" w:cs="Arial"/>
          <w:szCs w:val="20"/>
        </w:rPr>
      </w:pPr>
    </w:p>
    <w:p w14:paraId="30881C1C" w14:textId="7EEA2EA6" w:rsidR="00B1411C" w:rsidRDefault="00B1411C" w:rsidP="00010238">
      <w:pPr>
        <w:spacing w:line="260" w:lineRule="exact"/>
        <w:ind w:left="2836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315804A" w14:textId="77777777" w:rsidR="00FB1474" w:rsidRDefault="00FB1474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14:paraId="735FBEF5" w14:textId="4DF109E5" w:rsidR="00B1411C" w:rsidRDefault="00B1411C" w:rsidP="00010238">
      <w:pPr>
        <w:spacing w:line="260" w:lineRule="exact"/>
        <w:ind w:left="2836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B2DB62A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14:paraId="63B23828" w14:textId="77777777" w:rsidR="00B1411C" w:rsidRPr="00641A6A" w:rsidRDefault="00B1411C" w:rsidP="00B1411C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p w14:paraId="05556B58" w14:textId="1373926C" w:rsidR="00866ADF" w:rsidRPr="00641A6A" w:rsidRDefault="00866ADF" w:rsidP="001715D4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sectPr w:rsidR="00866ADF" w:rsidRPr="00641A6A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74778" w14:textId="77777777" w:rsidR="00951C9E" w:rsidRDefault="00951C9E" w:rsidP="002E4846">
      <w:r>
        <w:separator/>
      </w:r>
    </w:p>
  </w:endnote>
  <w:endnote w:type="continuationSeparator" w:id="0">
    <w:p w14:paraId="4A4A8989" w14:textId="77777777" w:rsidR="00951C9E" w:rsidRDefault="00951C9E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951C9E" w14:paraId="14410304" w14:textId="77777777" w:rsidTr="001A6325">
      <w:tc>
        <w:tcPr>
          <w:tcW w:w="9639" w:type="dxa"/>
          <w:tcBorders>
            <w:top w:val="single" w:sz="4" w:space="0" w:color="auto"/>
          </w:tcBorders>
        </w:tcPr>
        <w:p w14:paraId="4F9AD667" w14:textId="5F6687FE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2E7E8A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2E7E8A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14:paraId="03FCCC94" w14:textId="13C3D6C1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2E7E8A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2E7E8A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D1D5B3D" w14:textId="77777777" w:rsidR="00951C9E" w:rsidRPr="00E4674E" w:rsidRDefault="00951C9E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2F6E5" w14:textId="77777777" w:rsidR="00951C9E" w:rsidRDefault="00951C9E" w:rsidP="002E4846">
      <w:r>
        <w:separator/>
      </w:r>
    </w:p>
  </w:footnote>
  <w:footnote w:type="continuationSeparator" w:id="0">
    <w:p w14:paraId="66963338" w14:textId="77777777" w:rsidR="00951C9E" w:rsidRDefault="00951C9E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B61D2" w14:textId="63BAA61C" w:rsidR="00951C9E" w:rsidRPr="00CE15A6" w:rsidRDefault="00951C9E">
    <w:pPr>
      <w:pStyle w:val="Header"/>
      <w:rPr>
        <w:rFonts w:ascii="Arial" w:hAnsi="Arial" w:cs="Arial"/>
        <w:sz w:val="16"/>
        <w:szCs w:val="16"/>
        <w:u w:val="single"/>
      </w:rPr>
    </w:pPr>
    <w:r w:rsidRPr="00CE15A6">
      <w:rPr>
        <w:rFonts w:ascii="Arial" w:hAnsi="Arial" w:cs="Arial"/>
        <w:sz w:val="16"/>
        <w:szCs w:val="16"/>
        <w:u w:val="single"/>
      </w:rPr>
      <w:t>O</w:t>
    </w:r>
    <w:r w:rsidR="000541D8">
      <w:rPr>
        <w:rFonts w:ascii="Arial" w:hAnsi="Arial" w:cs="Arial"/>
        <w:sz w:val="16"/>
        <w:szCs w:val="16"/>
        <w:u w:val="single"/>
      </w:rPr>
      <w:t xml:space="preserve">brazec P-12 </w:t>
    </w:r>
    <w:r w:rsidRPr="00CE15A6">
      <w:rPr>
        <w:rFonts w:ascii="Arial" w:hAnsi="Arial" w:cs="Arial"/>
        <w:sz w:val="16"/>
        <w:szCs w:val="16"/>
        <w:u w:val="single"/>
      </w:rPr>
      <w:t xml:space="preserve"> Izjava o nepovezanosti s funkcionarjem ali družinskim članom funkcionarja MZ</w:t>
    </w:r>
    <w:r w:rsidR="003B48EA">
      <w:rPr>
        <w:rFonts w:ascii="Arial" w:hAnsi="Arial" w:cs="Arial"/>
        <w:sz w:val="16"/>
        <w:szCs w:val="16"/>
        <w:u w:val="single"/>
      </w:rPr>
      <w:t>E</w:t>
    </w:r>
    <w:r w:rsidRPr="00CE15A6">
      <w:rPr>
        <w:rFonts w:ascii="Arial" w:hAnsi="Arial" w:cs="Arial"/>
        <w:sz w:val="16"/>
        <w:szCs w:val="16"/>
        <w:u w:val="single"/>
      </w:rPr>
      <w:t>Z</w:t>
    </w:r>
    <w:r w:rsidR="000541D8">
      <w:rPr>
        <w:rFonts w:ascii="Arial" w:hAnsi="Arial" w:cs="Arial"/>
        <w:sz w:val="16"/>
        <w:szCs w:val="16"/>
        <w:u w:val="single"/>
      </w:rPr>
      <w:t>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BEE338B"/>
    <w:multiLevelType w:val="hybridMultilevel"/>
    <w:tmpl w:val="EA707EDC"/>
    <w:lvl w:ilvl="0" w:tplc="A51E1F3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4559"/>
    <w:multiLevelType w:val="hybridMultilevel"/>
    <w:tmpl w:val="0EB6BF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3824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C18"/>
    <w:rsid w:val="000034B7"/>
    <w:rsid w:val="00010238"/>
    <w:rsid w:val="00016B3C"/>
    <w:rsid w:val="00026CCE"/>
    <w:rsid w:val="00030C00"/>
    <w:rsid w:val="000330CD"/>
    <w:rsid w:val="00035AAB"/>
    <w:rsid w:val="00047D66"/>
    <w:rsid w:val="000541D8"/>
    <w:rsid w:val="000561D4"/>
    <w:rsid w:val="00073B7D"/>
    <w:rsid w:val="000A387B"/>
    <w:rsid w:val="000B5F41"/>
    <w:rsid w:val="000D5418"/>
    <w:rsid w:val="000D6522"/>
    <w:rsid w:val="000E034D"/>
    <w:rsid w:val="000E5C0D"/>
    <w:rsid w:val="000F54DF"/>
    <w:rsid w:val="001050B3"/>
    <w:rsid w:val="001202CF"/>
    <w:rsid w:val="00130DA6"/>
    <w:rsid w:val="001443B9"/>
    <w:rsid w:val="0016547D"/>
    <w:rsid w:val="00166341"/>
    <w:rsid w:val="001715D4"/>
    <w:rsid w:val="001729DD"/>
    <w:rsid w:val="00181B96"/>
    <w:rsid w:val="00190191"/>
    <w:rsid w:val="001A51B4"/>
    <w:rsid w:val="001A6325"/>
    <w:rsid w:val="001E1ED4"/>
    <w:rsid w:val="001E675F"/>
    <w:rsid w:val="001F0E90"/>
    <w:rsid w:val="001F3E13"/>
    <w:rsid w:val="001F5704"/>
    <w:rsid w:val="001F6BB4"/>
    <w:rsid w:val="00214216"/>
    <w:rsid w:val="002165A0"/>
    <w:rsid w:val="0021744A"/>
    <w:rsid w:val="00222015"/>
    <w:rsid w:val="0022246B"/>
    <w:rsid w:val="00223518"/>
    <w:rsid w:val="00241EBB"/>
    <w:rsid w:val="002626B6"/>
    <w:rsid w:val="00276064"/>
    <w:rsid w:val="002B0A2E"/>
    <w:rsid w:val="002B3DD0"/>
    <w:rsid w:val="002E4846"/>
    <w:rsid w:val="002E7E8A"/>
    <w:rsid w:val="002F1007"/>
    <w:rsid w:val="00315B43"/>
    <w:rsid w:val="00316200"/>
    <w:rsid w:val="00320498"/>
    <w:rsid w:val="00320D20"/>
    <w:rsid w:val="00332B7E"/>
    <w:rsid w:val="00335D74"/>
    <w:rsid w:val="00340072"/>
    <w:rsid w:val="00361811"/>
    <w:rsid w:val="0036260C"/>
    <w:rsid w:val="00367CCC"/>
    <w:rsid w:val="00385A94"/>
    <w:rsid w:val="003B48EA"/>
    <w:rsid w:val="003C2EE8"/>
    <w:rsid w:val="003C7A7D"/>
    <w:rsid w:val="004046B3"/>
    <w:rsid w:val="00417B3F"/>
    <w:rsid w:val="00432A24"/>
    <w:rsid w:val="004459DA"/>
    <w:rsid w:val="00450149"/>
    <w:rsid w:val="00456BD5"/>
    <w:rsid w:val="00467D0B"/>
    <w:rsid w:val="00486BD4"/>
    <w:rsid w:val="00493163"/>
    <w:rsid w:val="00495567"/>
    <w:rsid w:val="004B546F"/>
    <w:rsid w:val="004B5C96"/>
    <w:rsid w:val="005139C0"/>
    <w:rsid w:val="005162AD"/>
    <w:rsid w:val="0052318A"/>
    <w:rsid w:val="0053156F"/>
    <w:rsid w:val="00547C0A"/>
    <w:rsid w:val="00555F5B"/>
    <w:rsid w:val="00560193"/>
    <w:rsid w:val="00563FEE"/>
    <w:rsid w:val="00582005"/>
    <w:rsid w:val="00585C18"/>
    <w:rsid w:val="0059118E"/>
    <w:rsid w:val="005920B4"/>
    <w:rsid w:val="00595AF3"/>
    <w:rsid w:val="005B0969"/>
    <w:rsid w:val="005E6E82"/>
    <w:rsid w:val="00602BE6"/>
    <w:rsid w:val="00620E0D"/>
    <w:rsid w:val="00634D4E"/>
    <w:rsid w:val="00641A6A"/>
    <w:rsid w:val="00680BB8"/>
    <w:rsid w:val="00685894"/>
    <w:rsid w:val="006937B4"/>
    <w:rsid w:val="006A47E8"/>
    <w:rsid w:val="006A72B0"/>
    <w:rsid w:val="006B1134"/>
    <w:rsid w:val="006C21BA"/>
    <w:rsid w:val="006D2749"/>
    <w:rsid w:val="006D4FC4"/>
    <w:rsid w:val="006F3EAC"/>
    <w:rsid w:val="00700830"/>
    <w:rsid w:val="00702E9E"/>
    <w:rsid w:val="00711886"/>
    <w:rsid w:val="0072100D"/>
    <w:rsid w:val="007216A9"/>
    <w:rsid w:val="00735D61"/>
    <w:rsid w:val="0075495E"/>
    <w:rsid w:val="007626D4"/>
    <w:rsid w:val="007640E9"/>
    <w:rsid w:val="00764B2B"/>
    <w:rsid w:val="00773B86"/>
    <w:rsid w:val="0079538A"/>
    <w:rsid w:val="007D714D"/>
    <w:rsid w:val="007E63CC"/>
    <w:rsid w:val="007F2998"/>
    <w:rsid w:val="0080512E"/>
    <w:rsid w:val="008124A5"/>
    <w:rsid w:val="00836663"/>
    <w:rsid w:val="0084373F"/>
    <w:rsid w:val="008509AD"/>
    <w:rsid w:val="00854783"/>
    <w:rsid w:val="00855BF9"/>
    <w:rsid w:val="0086566A"/>
    <w:rsid w:val="00866ADF"/>
    <w:rsid w:val="00882F24"/>
    <w:rsid w:val="00884744"/>
    <w:rsid w:val="008858D7"/>
    <w:rsid w:val="008944CE"/>
    <w:rsid w:val="008A24DC"/>
    <w:rsid w:val="008B78DF"/>
    <w:rsid w:val="008C0A74"/>
    <w:rsid w:val="008C323D"/>
    <w:rsid w:val="008C50B2"/>
    <w:rsid w:val="008D33E1"/>
    <w:rsid w:val="008E17A8"/>
    <w:rsid w:val="00910AB0"/>
    <w:rsid w:val="00910ED4"/>
    <w:rsid w:val="00923C18"/>
    <w:rsid w:val="00924D28"/>
    <w:rsid w:val="00930E5B"/>
    <w:rsid w:val="00951C9E"/>
    <w:rsid w:val="00956A94"/>
    <w:rsid w:val="00967D3E"/>
    <w:rsid w:val="00972A5F"/>
    <w:rsid w:val="00974D5D"/>
    <w:rsid w:val="00994B35"/>
    <w:rsid w:val="009A2DE1"/>
    <w:rsid w:val="009B5B0C"/>
    <w:rsid w:val="009C331A"/>
    <w:rsid w:val="009D4A0E"/>
    <w:rsid w:val="009F4885"/>
    <w:rsid w:val="00A043B5"/>
    <w:rsid w:val="00A0697F"/>
    <w:rsid w:val="00A16B92"/>
    <w:rsid w:val="00A44228"/>
    <w:rsid w:val="00A45C27"/>
    <w:rsid w:val="00A5568E"/>
    <w:rsid w:val="00A627CC"/>
    <w:rsid w:val="00A70CBF"/>
    <w:rsid w:val="00A8676E"/>
    <w:rsid w:val="00A96C33"/>
    <w:rsid w:val="00AA16C6"/>
    <w:rsid w:val="00AA2855"/>
    <w:rsid w:val="00AC296A"/>
    <w:rsid w:val="00AD424D"/>
    <w:rsid w:val="00B00479"/>
    <w:rsid w:val="00B12FF7"/>
    <w:rsid w:val="00B1411C"/>
    <w:rsid w:val="00B4150E"/>
    <w:rsid w:val="00B422D7"/>
    <w:rsid w:val="00B454CE"/>
    <w:rsid w:val="00B70117"/>
    <w:rsid w:val="00B70432"/>
    <w:rsid w:val="00BA3996"/>
    <w:rsid w:val="00BB3FFF"/>
    <w:rsid w:val="00BD7395"/>
    <w:rsid w:val="00BE3FA0"/>
    <w:rsid w:val="00C04683"/>
    <w:rsid w:val="00C10A70"/>
    <w:rsid w:val="00C1412D"/>
    <w:rsid w:val="00C2531E"/>
    <w:rsid w:val="00C37473"/>
    <w:rsid w:val="00C433C7"/>
    <w:rsid w:val="00C4656F"/>
    <w:rsid w:val="00C67394"/>
    <w:rsid w:val="00C7254A"/>
    <w:rsid w:val="00C745B2"/>
    <w:rsid w:val="00C77B1D"/>
    <w:rsid w:val="00C77E1D"/>
    <w:rsid w:val="00CA0F7D"/>
    <w:rsid w:val="00CA2A26"/>
    <w:rsid w:val="00CC6983"/>
    <w:rsid w:val="00CD692D"/>
    <w:rsid w:val="00CE15A6"/>
    <w:rsid w:val="00D2426D"/>
    <w:rsid w:val="00D30B3D"/>
    <w:rsid w:val="00D41F4A"/>
    <w:rsid w:val="00D424A3"/>
    <w:rsid w:val="00D52EC0"/>
    <w:rsid w:val="00D836AA"/>
    <w:rsid w:val="00D87B8E"/>
    <w:rsid w:val="00E25ADA"/>
    <w:rsid w:val="00E25E0C"/>
    <w:rsid w:val="00E27249"/>
    <w:rsid w:val="00E32819"/>
    <w:rsid w:val="00E66233"/>
    <w:rsid w:val="00E7214C"/>
    <w:rsid w:val="00E802B2"/>
    <w:rsid w:val="00EE001F"/>
    <w:rsid w:val="00EF5F52"/>
    <w:rsid w:val="00F064D1"/>
    <w:rsid w:val="00F069B2"/>
    <w:rsid w:val="00F06C31"/>
    <w:rsid w:val="00F23652"/>
    <w:rsid w:val="00F2624A"/>
    <w:rsid w:val="00F26BA9"/>
    <w:rsid w:val="00F34B7E"/>
    <w:rsid w:val="00F50AC6"/>
    <w:rsid w:val="00F94E5E"/>
    <w:rsid w:val="00FB1474"/>
    <w:rsid w:val="00FD3D36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1"/>
    <o:shapelayout v:ext="edit">
      <o:idmap v:ext="edit" data="1"/>
    </o:shapelayout>
  </w:shapeDefaults>
  <w:decimalSymbol w:val=","/>
  <w:listSeparator w:val=";"/>
  <w14:docId w14:val="7C660F32"/>
  <w15:docId w15:val="{641320DA-496E-42C7-836F-FE177621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035AAB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FB1BDF9-96AE-4B27-9297-9F48D7284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Tanja Pivk</cp:lastModifiedBy>
  <cp:revision>2</cp:revision>
  <cp:lastPrinted>2017-10-09T07:27:00Z</cp:lastPrinted>
  <dcterms:created xsi:type="dcterms:W3CDTF">2026-08-04T13:47:00Z</dcterms:created>
  <dcterms:modified xsi:type="dcterms:W3CDTF">2026-08-04T13:47:00Z</dcterms:modified>
</cp:coreProperties>
</file>